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CC01B" w14:textId="15FE4615" w:rsidR="00562C4A" w:rsidRPr="001927DC" w:rsidRDefault="000565F3" w:rsidP="001927DC">
      <w:pPr>
        <w:ind w:left="2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927D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927D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1927DC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02228C7A" w14:textId="77777777" w:rsidR="00562C4A" w:rsidRPr="001927DC" w:rsidRDefault="00562C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5C43E3" w14:textId="77777777" w:rsidR="001927DC" w:rsidRPr="001927DC" w:rsidRDefault="001927DC">
      <w:pPr>
        <w:tabs>
          <w:tab w:val="left" w:pos="9340"/>
        </w:tabs>
        <w:spacing w:line="302" w:lineRule="auto"/>
        <w:ind w:left="503" w:right="1063"/>
        <w:jc w:val="center"/>
        <w:rPr>
          <w:rFonts w:asciiTheme="minorHAnsi" w:eastAsia="Calibri" w:hAnsiTheme="minorHAnsi" w:cstheme="minorHAnsi"/>
          <w:b/>
          <w:sz w:val="22"/>
          <w:szCs w:val="22"/>
          <w:u w:color="000000"/>
        </w:rPr>
      </w:pPr>
      <w:r w:rsidRPr="001927DC">
        <w:rPr>
          <w:rFonts w:ascii="Calibri" w:hAnsi="Calibri" w:cs="Calibri"/>
          <w:sz w:val="22"/>
          <w:szCs w:val="22"/>
        </w:rPr>
        <w:t>River Velasquez</w:t>
      </w:r>
    </w:p>
    <w:p w14:paraId="0273CE6F" w14:textId="7497C48D" w:rsidR="00562C4A" w:rsidRPr="001927DC" w:rsidRDefault="000565F3">
      <w:pPr>
        <w:tabs>
          <w:tab w:val="left" w:pos="9340"/>
        </w:tabs>
        <w:spacing w:line="302" w:lineRule="auto"/>
        <w:ind w:left="503" w:right="106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927DC">
        <w:rPr>
          <w:rFonts w:asciiTheme="minorHAnsi" w:eastAsia="Calibri" w:hAnsiTheme="minorHAnsi" w:cstheme="minorHAnsi"/>
          <w:b/>
          <w:sz w:val="22"/>
          <w:szCs w:val="22"/>
        </w:rPr>
        <w:t>Ad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 xml:space="preserve">ss: </w:t>
      </w:r>
      <w:r w:rsidRPr="001927DC">
        <w:rPr>
          <w:rFonts w:asciiTheme="minorHAnsi" w:eastAsia="Calibri" w:hAnsiTheme="minorHAnsi" w:cstheme="minorHAnsi"/>
          <w:sz w:val="22"/>
          <w:szCs w:val="22"/>
        </w:rPr>
        <w:t>T</w:t>
      </w:r>
      <w:r w:rsidRPr="001927D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927DC">
        <w:rPr>
          <w:rFonts w:asciiTheme="minorHAnsi" w:eastAsia="Calibri" w:hAnsiTheme="minorHAnsi" w:cstheme="minorHAnsi"/>
          <w:sz w:val="22"/>
          <w:szCs w:val="22"/>
        </w:rPr>
        <w:t>e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927DC">
        <w:rPr>
          <w:rFonts w:asciiTheme="minorHAnsi" w:eastAsia="Calibri" w:hAnsiTheme="minorHAnsi" w:cstheme="minorHAnsi"/>
          <w:sz w:val="22"/>
          <w:szCs w:val="22"/>
        </w:rPr>
        <w:t>atc</w:t>
      </w:r>
      <w:r w:rsidRPr="001927D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927DC">
        <w:rPr>
          <w:rFonts w:asciiTheme="minorHAnsi" w:eastAsia="Calibri" w:hAnsiTheme="minorHAnsi" w:cstheme="minorHAnsi"/>
          <w:sz w:val="22"/>
          <w:szCs w:val="22"/>
        </w:rPr>
        <w:t>er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927DC">
        <w:rPr>
          <w:rFonts w:asciiTheme="minorHAnsi" w:eastAsia="Calibri" w:hAnsiTheme="minorHAnsi" w:cstheme="minorHAnsi"/>
          <w:sz w:val="22"/>
          <w:szCs w:val="22"/>
        </w:rPr>
        <w:t>,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sz w:val="22"/>
          <w:szCs w:val="22"/>
        </w:rPr>
        <w:t>C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927D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927D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927DC">
        <w:rPr>
          <w:rFonts w:asciiTheme="minorHAnsi" w:eastAsia="Calibri" w:hAnsiTheme="minorHAnsi" w:cstheme="minorHAnsi"/>
          <w:sz w:val="22"/>
          <w:szCs w:val="22"/>
        </w:rPr>
        <w:t>al</w:t>
      </w:r>
      <w:r w:rsidRPr="001927D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927D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927D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927DC">
        <w:rPr>
          <w:rFonts w:asciiTheme="minorHAnsi" w:eastAsia="Calibri" w:hAnsiTheme="minorHAnsi" w:cstheme="minorHAnsi"/>
          <w:sz w:val="22"/>
          <w:szCs w:val="22"/>
        </w:rPr>
        <w:t>er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sz w:val="22"/>
          <w:szCs w:val="22"/>
        </w:rPr>
        <w:t>ck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sz w:val="22"/>
          <w:szCs w:val="22"/>
        </w:rPr>
        <w:t>C</w:t>
      </w:r>
      <w:r w:rsidRPr="001927D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927DC">
        <w:rPr>
          <w:rFonts w:asciiTheme="minorHAnsi" w:eastAsia="Calibri" w:hAnsiTheme="minorHAnsi" w:cstheme="minorHAnsi"/>
          <w:sz w:val="22"/>
          <w:szCs w:val="22"/>
        </w:rPr>
        <w:t>t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927DC">
        <w:rPr>
          <w:rFonts w:asciiTheme="minorHAnsi" w:eastAsia="Calibri" w:hAnsiTheme="minorHAnsi" w:cstheme="minorHAnsi"/>
          <w:sz w:val="22"/>
          <w:szCs w:val="22"/>
        </w:rPr>
        <w:t>.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927D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1927D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1927DC">
        <w:rPr>
          <w:rFonts w:asciiTheme="minorHAnsi" w:eastAsia="Calibri" w:hAnsiTheme="minorHAnsi" w:cstheme="minorHAnsi"/>
          <w:sz w:val="22"/>
          <w:szCs w:val="22"/>
        </w:rPr>
        <w:t>1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1927DC">
        <w:rPr>
          <w:rFonts w:asciiTheme="minorHAnsi" w:eastAsia="Calibri" w:hAnsiTheme="minorHAnsi" w:cstheme="minorHAnsi"/>
          <w:sz w:val="22"/>
          <w:szCs w:val="22"/>
        </w:rPr>
        <w:t>2</w:t>
      </w:r>
      <w:r w:rsidRPr="001927D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Mob</w:t>
      </w:r>
      <w:r w:rsidRPr="001927D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1927D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1927DC">
        <w:rPr>
          <w:rFonts w:asciiTheme="minorHAnsi" w:eastAsia="Calibri" w:hAnsiTheme="minorHAnsi" w:cstheme="minorHAnsi"/>
          <w:sz w:val="22"/>
          <w:szCs w:val="22"/>
        </w:rPr>
        <w:t>6</w:t>
      </w:r>
      <w:r w:rsidRPr="001927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0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1927D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1927D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1927DC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375AF388" w14:textId="1C0753D5" w:rsidR="00562C4A" w:rsidRDefault="001927DC" w:rsidP="001927DC">
      <w:pPr>
        <w:spacing w:before="3"/>
        <w:ind w:left="3182" w:right="3742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hyperlink r:id="rId5" w:history="1">
        <w:r w:rsidRPr="00DD0E52">
          <w:rPr>
            <w:rStyle w:val="Hyperlink"/>
            <w:rFonts w:asciiTheme="minorHAnsi" w:eastAsia="Calibri" w:hAnsiTheme="minorHAnsi" w:cstheme="minorHAnsi"/>
            <w:bCs/>
            <w:spacing w:val="-1"/>
            <w:sz w:val="22"/>
            <w:szCs w:val="22"/>
          </w:rPr>
          <w:t>river@gmail.om</w:t>
        </w:r>
      </w:hyperlink>
    </w:p>
    <w:p w14:paraId="64277552" w14:textId="77777777" w:rsidR="001927DC" w:rsidRPr="001927DC" w:rsidRDefault="001927DC" w:rsidP="001927DC">
      <w:pPr>
        <w:spacing w:before="3"/>
        <w:ind w:left="3182" w:right="3742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8"/>
        <w:gridCol w:w="8093"/>
      </w:tblGrid>
      <w:tr w:rsidR="001927DC" w:rsidRPr="001927DC" w14:paraId="61EE85EA" w14:textId="77777777" w:rsidTr="001927DC">
        <w:trPr>
          <w:trHeight w:hRule="exact" w:val="2761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14:paraId="373D72F6" w14:textId="77777777" w:rsidR="00562C4A" w:rsidRPr="001927DC" w:rsidRDefault="000565F3">
            <w:pPr>
              <w:spacing w:line="220" w:lineRule="exact"/>
              <w:ind w:left="1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Rel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an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Ex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pe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ri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en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</w:tcPr>
          <w:p w14:paraId="4B7016F1" w14:textId="77777777" w:rsidR="00562C4A" w:rsidRPr="001927DC" w:rsidRDefault="00562C4A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2CF1A5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ea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ch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x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p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ce</w:t>
            </w:r>
          </w:p>
          <w:p w14:paraId="253F1578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6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-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9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sic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eacher</w:t>
            </w:r>
          </w:p>
          <w:p w14:paraId="00275DDC" w14:textId="77777777" w:rsidR="00562C4A" w:rsidRPr="001927DC" w:rsidRDefault="000565F3">
            <w:pPr>
              <w:spacing w:before="6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tau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whistle,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all ages.</w:t>
            </w:r>
          </w:p>
          <w:p w14:paraId="01487C6B" w14:textId="77777777" w:rsidR="00562C4A" w:rsidRPr="001927DC" w:rsidRDefault="000565F3">
            <w:pPr>
              <w:spacing w:before="6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Tau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Sep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7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-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09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54D9D0E4" w14:textId="77777777" w:rsidR="00562C4A" w:rsidRPr="001927DC" w:rsidRDefault="000565F3">
            <w:pPr>
              <w:spacing w:before="6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Tau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rks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 in 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ela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, Cana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 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Britta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432F8FA2" w14:textId="77777777" w:rsidR="00562C4A" w:rsidRPr="001927DC" w:rsidRDefault="000565F3">
            <w:pPr>
              <w:spacing w:before="3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lis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ills.</w:t>
            </w:r>
          </w:p>
          <w:p w14:paraId="12A61FFB" w14:textId="77777777" w:rsidR="00562C4A" w:rsidRPr="001927DC" w:rsidRDefault="000565F3">
            <w:pPr>
              <w:spacing w:before="5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 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ate les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les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  <w:p w14:paraId="0A25A9C4" w14:textId="77777777" w:rsidR="00562C4A" w:rsidRPr="001927DC" w:rsidRDefault="000565F3">
            <w:pPr>
              <w:tabs>
                <w:tab w:val="left" w:pos="840"/>
              </w:tabs>
              <w:spacing w:before="6"/>
              <w:ind w:left="853" w:right="459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1927DC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skills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, hel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advisi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can 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eir 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1927DC" w:rsidRPr="001927DC" w14:paraId="58B9D6F7" w14:textId="77777777" w:rsidTr="001927DC">
        <w:trPr>
          <w:trHeight w:hRule="exact" w:val="1837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14:paraId="16944750" w14:textId="77777777" w:rsidR="00562C4A" w:rsidRPr="001927DC" w:rsidRDefault="00562C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</w:tcPr>
          <w:p w14:paraId="518091B7" w14:textId="77777777" w:rsidR="00562C4A" w:rsidRPr="001927DC" w:rsidRDefault="00562C4A">
            <w:pPr>
              <w:spacing w:before="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30886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Pe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f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m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ce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Expe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ce</w:t>
            </w:r>
          </w:p>
          <w:p w14:paraId="0E4ADDDD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09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8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7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with 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ian</w:t>
            </w:r>
          </w:p>
          <w:p w14:paraId="692E3150" w14:textId="77777777" w:rsidR="00562C4A" w:rsidRPr="001927DC" w:rsidRDefault="000565F3">
            <w:pPr>
              <w:spacing w:before="5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elled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sicians 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Irela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eat</w:t>
            </w:r>
          </w:p>
          <w:p w14:paraId="2C26B596" w14:textId="77777777" w:rsidR="00562C4A" w:rsidRPr="001927DC" w:rsidRDefault="000565F3">
            <w:pPr>
              <w:ind w:left="816" w:right="3797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Britai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Un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Cana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a.</w:t>
            </w:r>
          </w:p>
          <w:p w14:paraId="64110811" w14:textId="77777777" w:rsidR="00562C4A" w:rsidRPr="001927DC" w:rsidRDefault="000565F3">
            <w:pPr>
              <w:tabs>
                <w:tab w:val="left" w:pos="840"/>
              </w:tabs>
              <w:spacing w:before="6"/>
              <w:ind w:left="853" w:right="645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1927DC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per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skills,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per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ressu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  <w:p w14:paraId="7C6F6670" w14:textId="77777777" w:rsidR="00562C4A" w:rsidRPr="001927DC" w:rsidRDefault="000565F3">
            <w:pPr>
              <w:spacing w:before="5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xper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 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</w:p>
        </w:tc>
      </w:tr>
      <w:tr w:rsidR="001927DC" w:rsidRPr="001927DC" w14:paraId="0391E891" w14:textId="77777777">
        <w:trPr>
          <w:trHeight w:hRule="exact" w:val="5306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14:paraId="6C789A5E" w14:textId="77777777" w:rsidR="00562C4A" w:rsidRPr="001927DC" w:rsidRDefault="00562C4A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703C7" w14:textId="77777777" w:rsidR="00562C4A" w:rsidRPr="001927DC" w:rsidRDefault="000565F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Ot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Ex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</w:tcPr>
          <w:p w14:paraId="12E8DE69" w14:textId="77777777" w:rsidR="00562C4A" w:rsidRPr="001927DC" w:rsidRDefault="00562C4A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A911F4" w14:textId="77777777" w:rsidR="00562C4A" w:rsidRPr="001927DC" w:rsidRDefault="00562C4A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226CC6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m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mer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 xml:space="preserve"> 2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9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: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B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B</w:t>
            </w:r>
            <w:r w:rsidRPr="001927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  <w:u w:color="000000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color="000000"/>
              </w:rPr>
              <w:t>H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ri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en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,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he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o.T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ppe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y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.</w:t>
            </w:r>
          </w:p>
          <w:p w14:paraId="2AB3A513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xper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the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wing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area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</w:p>
          <w:p w14:paraId="48D085C5" w14:textId="77777777" w:rsidR="00562C4A" w:rsidRPr="001927DC" w:rsidRDefault="000565F3">
            <w:pPr>
              <w:tabs>
                <w:tab w:val="left" w:pos="840"/>
              </w:tabs>
              <w:spacing w:before="6"/>
              <w:ind w:left="853" w:right="479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1927DC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Rece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tio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ist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wo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k: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sw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tch, an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sting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s, sen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rti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 Used b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skills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lish).</w:t>
            </w:r>
          </w:p>
          <w:p w14:paraId="02A8B56E" w14:textId="77777777" w:rsidR="00562C4A" w:rsidRPr="001927DC" w:rsidRDefault="000565F3">
            <w:pPr>
              <w:spacing w:before="5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Retai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 sales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 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shop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the 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epti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ea.</w:t>
            </w:r>
          </w:p>
          <w:p w14:paraId="1D44EECA" w14:textId="77777777" w:rsidR="00562C4A" w:rsidRPr="001927DC" w:rsidRDefault="000565F3">
            <w:pPr>
              <w:spacing w:before="3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Commu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ca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tio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the p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pers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78898D34" w14:textId="77777777" w:rsidR="00562C4A" w:rsidRPr="001927DC" w:rsidRDefault="000565F3">
            <w:pPr>
              <w:tabs>
                <w:tab w:val="left" w:pos="840"/>
              </w:tabs>
              <w:spacing w:before="6"/>
              <w:ind w:left="853" w:right="717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1927DC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ma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the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 a 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igh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-t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erta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show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ich sho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ses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ish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4FFB0238" w14:textId="77777777" w:rsidR="00562C4A" w:rsidRPr="001927DC" w:rsidRDefault="000565F3">
            <w:pPr>
              <w:tabs>
                <w:tab w:val="left" w:pos="840"/>
              </w:tabs>
              <w:spacing w:before="5"/>
              <w:ind w:left="853" w:right="624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1927DC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Tea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ch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ng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ith g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rists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 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ents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whist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  <w:p w14:paraId="6B9101C5" w14:textId="77777777" w:rsidR="00562C4A" w:rsidRPr="001927DC" w:rsidRDefault="000565F3">
            <w:pPr>
              <w:spacing w:before="3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wn 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wn 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itiat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</w:p>
          <w:p w14:paraId="34FDE432" w14:textId="77777777" w:rsidR="00562C4A" w:rsidRPr="001927DC" w:rsidRDefault="000565F3">
            <w:pPr>
              <w:ind w:left="8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each day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ks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  <w:p w14:paraId="0B280EEF" w14:textId="77777777" w:rsidR="00562C4A" w:rsidRPr="001927DC" w:rsidRDefault="00562C4A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D1A637" w14:textId="77777777" w:rsidR="00562C4A" w:rsidRPr="001927DC" w:rsidRDefault="000565F3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Rec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d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Expe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ce</w:t>
            </w:r>
          </w:p>
          <w:p w14:paraId="77E25914" w14:textId="77777777" w:rsidR="00562C4A" w:rsidRPr="001927DC" w:rsidRDefault="000565F3">
            <w:pPr>
              <w:spacing w:before="5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wo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 as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part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 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cal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The C</w:t>
            </w:r>
            <w:r w:rsidRPr="001927D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rr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</w:p>
          <w:p w14:paraId="418050F2" w14:textId="77777777" w:rsidR="00562C4A" w:rsidRPr="001927DC" w:rsidRDefault="000565F3">
            <w:pPr>
              <w:ind w:left="8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07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),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each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72AE3757" w14:textId="77777777" w:rsidR="00562C4A" w:rsidRPr="001927DC" w:rsidRDefault="000565F3">
            <w:pPr>
              <w:spacing w:before="5"/>
              <w:ind w:left="49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27DC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layed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inte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 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É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Rad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1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 Ir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sh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 p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‘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</w:p>
          <w:p w14:paraId="208E063C" w14:textId="77777777" w:rsidR="00562C4A" w:rsidRPr="001927DC" w:rsidRDefault="000565F3">
            <w:pPr>
              <w:spacing w:line="260" w:lineRule="exact"/>
              <w:ind w:left="8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Blo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th’ as 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layer.</w:t>
            </w:r>
          </w:p>
        </w:tc>
      </w:tr>
    </w:tbl>
    <w:p w14:paraId="0F93C212" w14:textId="77777777" w:rsidR="00562C4A" w:rsidRPr="001927DC" w:rsidRDefault="00562C4A">
      <w:pPr>
        <w:rPr>
          <w:rFonts w:asciiTheme="minorHAnsi" w:hAnsiTheme="minorHAnsi" w:cstheme="minorHAnsi"/>
          <w:sz w:val="22"/>
          <w:szCs w:val="22"/>
        </w:rPr>
        <w:sectPr w:rsidR="00562C4A" w:rsidRPr="001927DC">
          <w:pgSz w:w="11920" w:h="16840"/>
          <w:pgMar w:top="1360" w:right="240" w:bottom="280" w:left="1220" w:header="720" w:footer="720" w:gutter="0"/>
          <w:cols w:space="720"/>
        </w:sectPr>
      </w:pPr>
    </w:p>
    <w:p w14:paraId="3288D347" w14:textId="77777777" w:rsidR="00562C4A" w:rsidRPr="001927DC" w:rsidRDefault="00562C4A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8377"/>
      </w:tblGrid>
      <w:tr w:rsidR="001927DC" w:rsidRPr="001927DC" w14:paraId="09E2F4CF" w14:textId="77777777">
        <w:trPr>
          <w:trHeight w:hRule="exact" w:val="1452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461E211C" w14:textId="77777777" w:rsidR="00562C4A" w:rsidRPr="001927DC" w:rsidRDefault="000565F3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du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</w:tc>
        <w:tc>
          <w:tcPr>
            <w:tcW w:w="8377" w:type="dxa"/>
            <w:tcBorders>
              <w:top w:val="nil"/>
              <w:left w:val="nil"/>
              <w:bottom w:val="nil"/>
              <w:right w:val="nil"/>
            </w:tcBorders>
          </w:tcPr>
          <w:p w14:paraId="0CE9129B" w14:textId="77777777" w:rsidR="00562C4A" w:rsidRPr="001927DC" w:rsidRDefault="000565F3">
            <w:pPr>
              <w:spacing w:line="220" w:lineRule="exact"/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position w:val="1"/>
                <w:sz w:val="22"/>
                <w:szCs w:val="22"/>
                <w:u w:color="000000"/>
              </w:rPr>
              <w:t>2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position w:val="1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position w:val="1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2"/>
                <w:position w:val="1"/>
                <w:sz w:val="22"/>
                <w:szCs w:val="22"/>
                <w:u w:color="000000"/>
              </w:rPr>
              <w:t>9</w:t>
            </w:r>
            <w:r w:rsidRPr="001927DC">
              <w:rPr>
                <w:rFonts w:asciiTheme="minorHAnsi" w:eastAsia="Calibri" w:hAnsiTheme="minorHAnsi" w:cstheme="minorHAnsi"/>
                <w:b/>
                <w:i/>
                <w:position w:val="1"/>
                <w:sz w:val="22"/>
                <w:szCs w:val="22"/>
                <w:u w:color="000000"/>
              </w:rPr>
              <w:t>-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position w:val="1"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position w:val="1"/>
                <w:sz w:val="22"/>
                <w:szCs w:val="22"/>
                <w:u w:color="000000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position w:val="1"/>
                <w:sz w:val="22"/>
                <w:szCs w:val="22"/>
                <w:u w:color="000000"/>
              </w:rPr>
              <w:t>rr</w:t>
            </w:r>
            <w:r w:rsidRPr="001927DC">
              <w:rPr>
                <w:rFonts w:asciiTheme="minorHAnsi" w:eastAsia="Calibri" w:hAnsiTheme="minorHAnsi" w:cstheme="minorHAnsi"/>
                <w:b/>
                <w:i/>
                <w:position w:val="1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position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position w:val="1"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position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position w:val="1"/>
                <w:sz w:val="22"/>
                <w:szCs w:val="22"/>
                <w:u w:color="000000"/>
              </w:rPr>
              <w:t>d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position w:val="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i/>
                <w:position w:val="1"/>
                <w:sz w:val="22"/>
                <w:szCs w:val="22"/>
                <w:u w:color="000000"/>
              </w:rPr>
              <w:t xml:space="preserve">te: 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color="000000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color="000000"/>
              </w:rPr>
              <w:t>ni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color="000000"/>
              </w:rPr>
              <w:t>v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color="000000"/>
              </w:rPr>
              <w:t>rs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color="000000"/>
              </w:rPr>
              <w:t>ty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color="000000"/>
              </w:rPr>
              <w:t xml:space="preserve"> o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color="000000"/>
              </w:rPr>
              <w:t>f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color="000000"/>
              </w:rPr>
              <w:t>and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color="000000"/>
              </w:rPr>
              <w:t>.</w:t>
            </w:r>
          </w:p>
          <w:p w14:paraId="647B7935" w14:textId="77777777" w:rsidR="00562C4A" w:rsidRPr="001927DC" w:rsidRDefault="000565F3">
            <w:pPr>
              <w:spacing w:line="260" w:lineRule="exact"/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1</w:t>
            </w:r>
            <w:r w:rsidRPr="001927DC">
              <w:rPr>
                <w:rFonts w:asciiTheme="minorHAnsi" w:eastAsia="Calibri" w:hAnsiTheme="minorHAnsi" w:cstheme="minorHAnsi"/>
                <w:spacing w:val="1"/>
                <w:position w:val="10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position w:val="10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7"/>
                <w:position w:val="10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chel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Irish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 and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ce.</w:t>
            </w:r>
          </w:p>
          <w:p w14:paraId="6FE5C93B" w14:textId="77777777" w:rsidR="00562C4A" w:rsidRPr="001927DC" w:rsidRDefault="00562C4A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65DA9D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2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2"/>
                <w:sz w:val="22"/>
                <w:szCs w:val="22"/>
                <w:u w:color="000000"/>
              </w:rPr>
              <w:t>6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-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2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09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 xml:space="preserve">: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t 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An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ne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’s 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onda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y 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>hoo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, 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Li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m</w:t>
            </w:r>
            <w:r w:rsidRPr="001927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k 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y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</w:p>
          <w:p w14:paraId="27808E61" w14:textId="77777777" w:rsidR="00562C4A" w:rsidRPr="001927DC" w:rsidRDefault="000565F3">
            <w:pPr>
              <w:spacing w:line="260" w:lineRule="exact"/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rtifi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ate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5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 xml:space="preserve"> p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ts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1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sic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Iris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1927DC" w:rsidRPr="001927DC" w14:paraId="171A5275" w14:textId="77777777">
        <w:trPr>
          <w:trHeight w:hRule="exact" w:val="2677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62D66D4F" w14:textId="77777777" w:rsidR="00562C4A" w:rsidRPr="001927DC" w:rsidRDefault="00562C4A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2C4DCF" w14:textId="77777777" w:rsidR="00562C4A" w:rsidRPr="001927DC" w:rsidRDefault="000565F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Mu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59B1DD6F" w14:textId="77777777" w:rsidR="00562C4A" w:rsidRPr="001927DC" w:rsidRDefault="000565F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</w:p>
        </w:tc>
        <w:tc>
          <w:tcPr>
            <w:tcW w:w="8377" w:type="dxa"/>
            <w:tcBorders>
              <w:top w:val="nil"/>
              <w:left w:val="nil"/>
              <w:bottom w:val="nil"/>
              <w:right w:val="nil"/>
            </w:tcBorders>
          </w:tcPr>
          <w:p w14:paraId="1788BFFF" w14:textId="77777777" w:rsidR="00562C4A" w:rsidRPr="001927DC" w:rsidRDefault="00562C4A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3A56DA" w14:textId="77777777" w:rsidR="00562C4A" w:rsidRPr="001927DC" w:rsidRDefault="00562C4A">
            <w:pPr>
              <w:spacing w:before="19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22D264" w14:textId="77777777" w:rsidR="00562C4A" w:rsidRPr="001927DC" w:rsidRDefault="000565F3">
            <w:pPr>
              <w:ind w:left="432" w:right="31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9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tin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tion</w:t>
            </w:r>
            <w:r w:rsidRPr="001927D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Scr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úd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ú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Tíre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(SCT)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which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rish tra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iva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ent 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warded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altas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ó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irí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Éirea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  <w:p w14:paraId="3BEE476E" w14:textId="77777777" w:rsidR="00562C4A" w:rsidRPr="001927DC" w:rsidRDefault="00562C4A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71F9A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8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eachi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Irish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sic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T)</w:t>
            </w:r>
          </w:p>
          <w:p w14:paraId="40C42C37" w14:textId="77777777" w:rsidR="00562C4A" w:rsidRPr="001927DC" w:rsidRDefault="00562C4A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10895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2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0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5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  <w:r w:rsidRPr="001927D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ur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ad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 VI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of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te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 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sh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</w:t>
            </w:r>
          </w:p>
          <w:p w14:paraId="1413045D" w14:textId="77777777" w:rsidR="00562C4A" w:rsidRPr="001927DC" w:rsidRDefault="00562C4A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9B1B28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l-Ir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1927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whist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  <w:p w14:paraId="316DB04A" w14:textId="77777777" w:rsidR="00562C4A" w:rsidRPr="001927DC" w:rsidRDefault="00562C4A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10C9CB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tau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who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 in F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ead</w:t>
            </w:r>
            <w:r w:rsidRPr="001927D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1927DC" w:rsidRPr="001927DC" w14:paraId="6DE6E40E" w14:textId="77777777">
        <w:trPr>
          <w:trHeight w:hRule="exact" w:val="4356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67DA0095" w14:textId="77777777" w:rsidR="00562C4A" w:rsidRPr="001927DC" w:rsidRDefault="000565F3">
            <w:pPr>
              <w:spacing w:before="36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ki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8377" w:type="dxa"/>
            <w:tcBorders>
              <w:top w:val="nil"/>
              <w:left w:val="nil"/>
              <w:bottom w:val="nil"/>
              <w:right w:val="nil"/>
            </w:tcBorders>
          </w:tcPr>
          <w:p w14:paraId="3155492B" w14:textId="77777777" w:rsidR="00562C4A" w:rsidRPr="001927DC" w:rsidRDefault="00562C4A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E4C5D2" w14:textId="77777777" w:rsidR="00562C4A" w:rsidRPr="001927DC" w:rsidRDefault="00562C4A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85E2E6" w14:textId="77777777" w:rsidR="00562C4A" w:rsidRPr="001927DC" w:rsidRDefault="000565F3">
            <w:pPr>
              <w:ind w:left="432" w:right="2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ea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ch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sk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ll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s: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lear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thr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 in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sic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ren to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help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achi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their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tial.</w:t>
            </w:r>
          </w:p>
          <w:p w14:paraId="095E9B0D" w14:textId="77777777" w:rsidR="00562C4A" w:rsidRPr="001927DC" w:rsidRDefault="00562C4A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F0131" w14:textId="77777777" w:rsidR="00562C4A" w:rsidRPr="001927DC" w:rsidRDefault="000565F3">
            <w:pPr>
              <w:ind w:left="432" w:right="4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2"/>
                <w:sz w:val="22"/>
                <w:szCs w:val="22"/>
                <w:u w:color="000000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m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m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un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o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k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 xml:space="preserve">s: 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49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ellent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erb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 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writ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icat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kills d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thro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deg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 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ive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kly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presen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part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uou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 asses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ent.</w:t>
            </w:r>
          </w:p>
          <w:p w14:paraId="768D6281" w14:textId="77777777" w:rsidR="00562C4A" w:rsidRPr="001927DC" w:rsidRDefault="00562C4A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08E76D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k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s: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ch as 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aci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Seba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ficient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</w:p>
          <w:p w14:paraId="55A2FE1D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Offi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inter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earch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ses.</w:t>
            </w:r>
          </w:p>
          <w:p w14:paraId="68FB7D3E" w14:textId="77777777" w:rsidR="00562C4A" w:rsidRPr="001927DC" w:rsidRDefault="00562C4A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00A425" w14:textId="77777777" w:rsidR="00562C4A" w:rsidRPr="001927DC" w:rsidRDefault="000565F3">
            <w:pPr>
              <w:ind w:left="432" w:right="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u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a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e s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k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s: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ent in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rish 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lish;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g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tau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thro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Frenc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1AA5D325" w14:textId="77777777" w:rsidR="00562C4A" w:rsidRPr="001927DC" w:rsidRDefault="00562C4A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1F2A7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D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v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g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  <w:u w:color="000000"/>
              </w:rPr>
              <w:t>k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  <w:u w:color="000000"/>
              </w:rPr>
              <w:t>l</w:t>
            </w:r>
            <w:r w:rsidRPr="001927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u w:color="000000"/>
              </w:rPr>
              <w:t>s:</w:t>
            </w:r>
            <w:r w:rsidRPr="001927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 fu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 Ir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sh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riving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licen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1927DC" w:rsidRPr="001927DC" w14:paraId="32B53AFB" w14:textId="77777777">
        <w:trPr>
          <w:trHeight w:hRule="exact" w:val="253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4DC7E2CC" w14:textId="77777777" w:rsidR="00562C4A" w:rsidRPr="001927DC" w:rsidRDefault="000565F3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teres</w:t>
            </w:r>
            <w:r w:rsidRPr="001927DC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</w:p>
        </w:tc>
        <w:tc>
          <w:tcPr>
            <w:tcW w:w="8377" w:type="dxa"/>
            <w:tcBorders>
              <w:top w:val="nil"/>
              <w:left w:val="nil"/>
              <w:bottom w:val="nil"/>
              <w:right w:val="nil"/>
            </w:tcBorders>
          </w:tcPr>
          <w:p w14:paraId="085493BD" w14:textId="77777777" w:rsidR="00562C4A" w:rsidRPr="001927DC" w:rsidRDefault="00562C4A">
            <w:pPr>
              <w:spacing w:before="16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B47528" w14:textId="77777777" w:rsidR="00562C4A" w:rsidRPr="001927DC" w:rsidRDefault="000565F3">
            <w:pPr>
              <w:ind w:left="432" w:right="1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 am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c. I have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 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ish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sic.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ain 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strumen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 are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1927D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whistle. 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also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pl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class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cal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sic, 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 I p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the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ears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have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asic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ent.</w:t>
            </w:r>
          </w:p>
          <w:p w14:paraId="38FF3B8D" w14:textId="77777777" w:rsidR="00562C4A" w:rsidRPr="001927DC" w:rsidRDefault="00562C4A">
            <w:pPr>
              <w:spacing w:before="18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9C56A8" w14:textId="77777777" w:rsidR="00562C4A" w:rsidRPr="001927DC" w:rsidRDefault="000565F3">
            <w:pPr>
              <w:ind w:left="432" w:righ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rre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tly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sic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cie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ersi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k. I enj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cre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ents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thers and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par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in 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ish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1927D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sic 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rela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</w:p>
        </w:tc>
      </w:tr>
      <w:tr w:rsidR="001927DC" w:rsidRPr="001927DC" w14:paraId="6FF02DE9" w14:textId="77777777">
        <w:trPr>
          <w:trHeight w:hRule="exact" w:val="679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6DA481C1" w14:textId="77777777" w:rsidR="00562C4A" w:rsidRPr="001927DC" w:rsidRDefault="00562C4A">
            <w:pPr>
              <w:spacing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12A965" w14:textId="77777777" w:rsidR="00562C4A" w:rsidRPr="001927DC" w:rsidRDefault="000565F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Ref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1927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1927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8377" w:type="dxa"/>
            <w:tcBorders>
              <w:top w:val="nil"/>
              <w:left w:val="nil"/>
              <w:bottom w:val="nil"/>
              <w:right w:val="nil"/>
            </w:tcBorders>
          </w:tcPr>
          <w:p w14:paraId="75F97143" w14:textId="77777777" w:rsidR="00562C4A" w:rsidRPr="001927DC" w:rsidRDefault="00562C4A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B14EB" w14:textId="77777777" w:rsidR="00562C4A" w:rsidRPr="001927DC" w:rsidRDefault="00562C4A">
            <w:pPr>
              <w:spacing w:before="10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DE65B1" w14:textId="77777777" w:rsidR="00562C4A" w:rsidRPr="001927DC" w:rsidRDefault="000565F3">
            <w:pPr>
              <w:ind w:left="4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Ref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927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1927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927D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6C1E3229" w14:textId="77777777" w:rsidR="000565F3" w:rsidRPr="001927DC" w:rsidRDefault="000565F3">
      <w:pPr>
        <w:rPr>
          <w:rFonts w:asciiTheme="minorHAnsi" w:hAnsiTheme="minorHAnsi" w:cstheme="minorHAnsi"/>
          <w:sz w:val="22"/>
          <w:szCs w:val="22"/>
        </w:rPr>
      </w:pPr>
    </w:p>
    <w:sectPr w:rsidR="000565F3" w:rsidRPr="001927DC">
      <w:pgSz w:w="11920" w:h="16840"/>
      <w:pgMar w:top="1560" w:right="26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30E84"/>
    <w:multiLevelType w:val="multilevel"/>
    <w:tmpl w:val="3B020B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4A"/>
    <w:rsid w:val="000565F3"/>
    <w:rsid w:val="001927DC"/>
    <w:rsid w:val="0056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F4900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927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2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ver@gmail.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2021-05-31T11:39:00Z</dcterms:created>
  <dcterms:modified xsi:type="dcterms:W3CDTF">2021-05-31T11:48:00Z</dcterms:modified>
</cp:coreProperties>
</file>